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828" w:rsidRDefault="00E34828" w:rsidP="00E34828">
      <w:pPr>
        <w:rPr>
          <w:rFonts w:hint="eastAsia"/>
          <w:b/>
          <w:bCs/>
        </w:rPr>
      </w:pPr>
      <w:r>
        <w:rPr>
          <w:rFonts w:hint="eastAsia"/>
          <w:b/>
          <w:bCs/>
        </w:rPr>
        <w:t>员工意见调查表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E34828" w:rsidTr="00B4377D">
        <w:tc>
          <w:tcPr>
            <w:tcW w:w="8522" w:type="dxa"/>
            <w:vAlign w:val="center"/>
          </w:tcPr>
          <w:p w:rsidR="00E34828" w:rsidRDefault="00E34828" w:rsidP="00B437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员工意见调查表</w:t>
            </w:r>
          </w:p>
        </w:tc>
      </w:tr>
      <w:tr w:rsidR="00E34828" w:rsidTr="00B4377D">
        <w:trPr>
          <w:trHeight w:val="1099"/>
        </w:trPr>
        <w:tc>
          <w:tcPr>
            <w:tcW w:w="8522" w:type="dxa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189"/>
              <w:gridCol w:w="2076"/>
              <w:gridCol w:w="2077"/>
              <w:gridCol w:w="2179"/>
            </w:tblGrid>
            <w:tr w:rsidR="00E34828" w:rsidTr="00B4377D">
              <w:tc>
                <w:tcPr>
                  <w:tcW w:w="2189" w:type="dxa"/>
                  <w:vAlign w:val="center"/>
                </w:tcPr>
                <w:p w:rsidR="00E34828" w:rsidRDefault="00E34828" w:rsidP="00B4377D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填制部门</w:t>
                  </w:r>
                </w:p>
              </w:tc>
              <w:tc>
                <w:tcPr>
                  <w:tcW w:w="2076" w:type="dxa"/>
                  <w:vAlign w:val="center"/>
                </w:tcPr>
                <w:p w:rsidR="00E34828" w:rsidRDefault="00E34828" w:rsidP="00B4377D">
                  <w:pPr>
                    <w:rPr>
                      <w:rFonts w:hint="eastAsia"/>
                    </w:rPr>
                  </w:pPr>
                </w:p>
              </w:tc>
              <w:tc>
                <w:tcPr>
                  <w:tcW w:w="2077" w:type="dxa"/>
                  <w:vAlign w:val="center"/>
                </w:tcPr>
                <w:p w:rsidR="00E34828" w:rsidRDefault="00E34828" w:rsidP="00B4377D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档案编号</w:t>
                  </w:r>
                </w:p>
              </w:tc>
              <w:tc>
                <w:tcPr>
                  <w:tcW w:w="2179" w:type="dxa"/>
                </w:tcPr>
                <w:p w:rsidR="00E34828" w:rsidRDefault="00E34828" w:rsidP="00B4377D">
                  <w:pPr>
                    <w:rPr>
                      <w:rFonts w:hint="eastAsia"/>
                    </w:rPr>
                  </w:pPr>
                </w:p>
              </w:tc>
            </w:tr>
            <w:tr w:rsidR="00E34828" w:rsidTr="00B4377D">
              <w:tc>
                <w:tcPr>
                  <w:tcW w:w="8521" w:type="dxa"/>
                  <w:gridSpan w:val="4"/>
                </w:tcPr>
                <w:p w:rsidR="00E34828" w:rsidRDefault="00E34828" w:rsidP="00B4377D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调查日期：</w:t>
                  </w:r>
                  <w:r>
                    <w:rPr>
                      <w:rFonts w:hint="eastAsia"/>
                    </w:rPr>
                    <w:t xml:space="preserve">               </w:t>
                  </w:r>
                  <w:r>
                    <w:rPr>
                      <w:rFonts w:hint="eastAsia"/>
                    </w:rPr>
                    <w:t>年</w:t>
                  </w:r>
                  <w:r>
                    <w:rPr>
                      <w:rFonts w:hint="eastAsia"/>
                    </w:rPr>
                    <w:t xml:space="preserve">        </w:t>
                  </w:r>
                  <w:r>
                    <w:rPr>
                      <w:rFonts w:hint="eastAsia"/>
                    </w:rPr>
                    <w:t>月</w:t>
                  </w:r>
                  <w:r>
                    <w:rPr>
                      <w:rFonts w:hint="eastAsia"/>
                    </w:rPr>
                    <w:t xml:space="preserve">        </w:t>
                  </w:r>
                  <w:r>
                    <w:rPr>
                      <w:rFonts w:hint="eastAsia"/>
                    </w:rPr>
                    <w:t>日</w:t>
                  </w:r>
                </w:p>
              </w:tc>
            </w:tr>
          </w:tbl>
          <w:p w:rsidR="00E34828" w:rsidRDefault="00E3482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为提高员工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工作的积极性，完善公司的管理制度，现对本公司员工以不记名方式进行调查，期望大家根据公司及自身利益，积极配合，认真如实地填写该表。</w:t>
            </w:r>
          </w:p>
        </w:tc>
      </w:tr>
      <w:tr w:rsidR="00E34828" w:rsidTr="00B4377D">
        <w:trPr>
          <w:trHeight w:val="352"/>
        </w:trPr>
        <w:tc>
          <w:tcPr>
            <w:tcW w:w="8522" w:type="dxa"/>
            <w:vAlign w:val="center"/>
          </w:tcPr>
          <w:p w:rsidR="00E34828" w:rsidRDefault="00E34828" w:rsidP="00B437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行政人力资源管理部门</w:t>
            </w:r>
          </w:p>
        </w:tc>
      </w:tr>
      <w:tr w:rsidR="00E34828" w:rsidTr="00B4377D">
        <w:trPr>
          <w:trHeight w:val="4836"/>
        </w:trPr>
        <w:tc>
          <w:tcPr>
            <w:tcW w:w="8522" w:type="dxa"/>
          </w:tcPr>
          <w:p w:rsidR="00E34828" w:rsidRDefault="00E34828" w:rsidP="00B4377D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>您认为公司现有的招聘制度合理吗？如不合理，您认为在哪些方面需要改进？（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  <w:p w:rsidR="00E34828" w:rsidRDefault="00E3482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A.</w:t>
            </w:r>
            <w:r>
              <w:rPr>
                <w:rFonts w:hint="eastAsia"/>
              </w:rPr>
              <w:t>非常合理</w:t>
            </w:r>
            <w:r>
              <w:rPr>
                <w:rFonts w:hint="eastAsia"/>
              </w:rPr>
              <w:t xml:space="preserve">          B.</w:t>
            </w:r>
            <w:r>
              <w:rPr>
                <w:rFonts w:hint="eastAsia"/>
              </w:rPr>
              <w:t>比较合理</w:t>
            </w:r>
            <w:r>
              <w:rPr>
                <w:rFonts w:hint="eastAsia"/>
              </w:rPr>
              <w:t xml:space="preserve">          C.</w:t>
            </w:r>
            <w:r>
              <w:rPr>
                <w:rFonts w:hint="eastAsia"/>
              </w:rPr>
              <w:t>基本合理</w:t>
            </w:r>
            <w:r>
              <w:rPr>
                <w:rFonts w:hint="eastAsia"/>
              </w:rPr>
              <w:t xml:space="preserve">           D.</w:t>
            </w:r>
            <w:r>
              <w:rPr>
                <w:rFonts w:hint="eastAsia"/>
              </w:rPr>
              <w:t>较不合理</w:t>
            </w:r>
            <w:r>
              <w:rPr>
                <w:rFonts w:hint="eastAsia"/>
              </w:rPr>
              <w:t xml:space="preserve">         E.</w:t>
            </w:r>
            <w:r>
              <w:rPr>
                <w:rFonts w:hint="eastAsia"/>
              </w:rPr>
              <w:t>非常不合理</w:t>
            </w:r>
          </w:p>
          <w:p w:rsidR="00E34828" w:rsidRDefault="00E3482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>请注明需改进的方面：</w:t>
            </w:r>
          </w:p>
          <w:p w:rsidR="00E34828" w:rsidRDefault="00E34828" w:rsidP="00B4377D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>您认为对员工的绩效考评应从以下几个方面进行（可多选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）？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  <w:p w:rsidR="00E34828" w:rsidRDefault="00E3482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>A.</w:t>
            </w:r>
            <w:r>
              <w:rPr>
                <w:rFonts w:hint="eastAsia"/>
              </w:rPr>
              <w:t>工作的完成情况</w:t>
            </w:r>
            <w:r>
              <w:rPr>
                <w:rFonts w:hint="eastAsia"/>
              </w:rPr>
              <w:t xml:space="preserve">      B.</w:t>
            </w:r>
            <w:r>
              <w:rPr>
                <w:rFonts w:hint="eastAsia"/>
              </w:rPr>
              <w:t>工作过程</w:t>
            </w:r>
            <w:r>
              <w:rPr>
                <w:rFonts w:hint="eastAsia"/>
              </w:rPr>
              <w:t xml:space="preserve">       C.</w:t>
            </w:r>
            <w:r>
              <w:rPr>
                <w:rFonts w:hint="eastAsia"/>
              </w:rPr>
              <w:t>工作态度</w:t>
            </w:r>
            <w:r>
              <w:rPr>
                <w:rFonts w:hint="eastAsia"/>
              </w:rPr>
              <w:t xml:space="preserve">          D.</w:t>
            </w:r>
            <w:r>
              <w:rPr>
                <w:rFonts w:hint="eastAsia"/>
              </w:rPr>
              <w:t>其他：（需注明）</w:t>
            </w:r>
          </w:p>
          <w:p w:rsidR="00E34828" w:rsidRDefault="00E34828" w:rsidP="00B4377D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>您认为第（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）题选项中哪项应为绩效考评的主要内容？</w:t>
            </w:r>
          </w:p>
          <w:p w:rsidR="00E34828" w:rsidRDefault="00E34828" w:rsidP="00B4377D">
            <w:pPr>
              <w:rPr>
                <w:rFonts w:hint="eastAsia"/>
              </w:rPr>
            </w:pPr>
          </w:p>
          <w:p w:rsidR="00E34828" w:rsidRDefault="00E34828" w:rsidP="00B4377D">
            <w:pPr>
              <w:rPr>
                <w:rFonts w:hint="eastAsia"/>
              </w:rPr>
            </w:pPr>
          </w:p>
          <w:p w:rsidR="00E34828" w:rsidRDefault="00E34828" w:rsidP="00B4377D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>您认为公司应根据以下哪些标准确定员工的薪酬（可多选）？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  <w:p w:rsidR="00E34828" w:rsidRDefault="00E3482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>A.</w:t>
            </w:r>
            <w:r>
              <w:rPr>
                <w:rFonts w:hint="eastAsia"/>
              </w:rPr>
              <w:t>绩效考核成绩</w:t>
            </w:r>
            <w:r>
              <w:rPr>
                <w:rFonts w:hint="eastAsia"/>
              </w:rPr>
              <w:t xml:space="preserve">       B.</w:t>
            </w:r>
            <w:r>
              <w:rPr>
                <w:rFonts w:hint="eastAsia"/>
              </w:rPr>
              <w:t>学历背景</w:t>
            </w:r>
            <w:r>
              <w:rPr>
                <w:rFonts w:hint="eastAsia"/>
              </w:rPr>
              <w:t xml:space="preserve">         C.</w:t>
            </w:r>
            <w:r>
              <w:rPr>
                <w:rFonts w:hint="eastAsia"/>
              </w:rPr>
              <w:t>在本公司的服务年限</w:t>
            </w:r>
            <w:r>
              <w:rPr>
                <w:rFonts w:hint="eastAsia"/>
              </w:rPr>
              <w:t xml:space="preserve">       D.</w:t>
            </w:r>
            <w:r>
              <w:rPr>
                <w:rFonts w:hint="eastAsia"/>
              </w:rPr>
              <w:t>其他：（需注明）</w:t>
            </w:r>
          </w:p>
          <w:p w:rsidR="00E34828" w:rsidRDefault="00E34828" w:rsidP="00B4377D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>您认为第（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）题选项中哪项应为薪酬标准制定的主要依据？</w:t>
            </w:r>
            <w:r>
              <w:rPr>
                <w:rFonts w:hint="eastAsia"/>
              </w:rPr>
              <w:t xml:space="preserve">                              </w:t>
            </w:r>
          </w:p>
          <w:p w:rsidR="00E34828" w:rsidRDefault="00E34828" w:rsidP="00B4377D">
            <w:pPr>
              <w:rPr>
                <w:rFonts w:hint="eastAsia"/>
              </w:rPr>
            </w:pPr>
          </w:p>
          <w:p w:rsidR="00E34828" w:rsidRDefault="00E34828" w:rsidP="00B4377D">
            <w:pPr>
              <w:rPr>
                <w:rFonts w:hint="eastAsia"/>
              </w:rPr>
            </w:pPr>
          </w:p>
          <w:p w:rsidR="00E34828" w:rsidRDefault="00E34828" w:rsidP="00B4377D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>您认为与公司签订期限金库的劳动合同更合适？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  <w:p w:rsidR="00E34828" w:rsidRDefault="00E3482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>A. 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     B.2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         C.3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        D.</w:t>
            </w:r>
            <w:r>
              <w:rPr>
                <w:rFonts w:hint="eastAsia"/>
              </w:rPr>
              <w:t>其他：（需注明）</w:t>
            </w:r>
          </w:p>
          <w:p w:rsidR="00E34828" w:rsidRDefault="00E34828" w:rsidP="00B4377D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>您认为公司目前的福利政策完善吗？如不完善，还有哪些方面需要改善？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  <w:p w:rsidR="00E34828" w:rsidRDefault="00E34828" w:rsidP="00B4377D">
            <w:pPr>
              <w:numPr>
                <w:ilvl w:val="0"/>
                <w:numId w:val="2"/>
              </w:numPr>
              <w:rPr>
                <w:rFonts w:hint="eastAsia"/>
              </w:rPr>
            </w:pPr>
            <w:r>
              <w:rPr>
                <w:rFonts w:hint="eastAsia"/>
              </w:rPr>
              <w:t>完善</w:t>
            </w:r>
            <w:r>
              <w:rPr>
                <w:rFonts w:hint="eastAsia"/>
              </w:rPr>
              <w:t xml:space="preserve">             B.</w:t>
            </w:r>
            <w:r>
              <w:rPr>
                <w:rFonts w:hint="eastAsia"/>
              </w:rPr>
              <w:t>不完善</w:t>
            </w:r>
            <w:r>
              <w:rPr>
                <w:rFonts w:hint="eastAsia"/>
              </w:rPr>
              <w:t xml:space="preserve">       </w:t>
            </w:r>
          </w:p>
          <w:p w:rsidR="00E34828" w:rsidRDefault="00E3482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>请注明需要改善的方面：</w:t>
            </w:r>
          </w:p>
          <w:p w:rsidR="00E34828" w:rsidRDefault="00E34828" w:rsidP="00B4377D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>请注明您认为自己最需要的培训：</w:t>
            </w:r>
          </w:p>
          <w:p w:rsidR="00E34828" w:rsidRDefault="00E34828" w:rsidP="00B4377D">
            <w:pPr>
              <w:rPr>
                <w:rFonts w:hint="eastAsia"/>
              </w:rPr>
            </w:pPr>
          </w:p>
          <w:p w:rsidR="00E34828" w:rsidRDefault="00E34828" w:rsidP="00B4377D">
            <w:pPr>
              <w:rPr>
                <w:rFonts w:hint="eastAsia"/>
              </w:rPr>
            </w:pPr>
          </w:p>
          <w:p w:rsidR="00E34828" w:rsidRDefault="00E34828" w:rsidP="00B4377D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>您认为是否有必要对公司的中层经理进行管理技能培训？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  <w:p w:rsidR="00E34828" w:rsidRDefault="00E3482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>A.</w:t>
            </w:r>
            <w:r>
              <w:rPr>
                <w:rFonts w:hint="eastAsia"/>
              </w:rPr>
              <w:t>有必要</w:t>
            </w:r>
            <w:r>
              <w:rPr>
                <w:rFonts w:hint="eastAsia"/>
              </w:rPr>
              <w:t xml:space="preserve">                  B.</w:t>
            </w:r>
            <w:r>
              <w:rPr>
                <w:rFonts w:hint="eastAsia"/>
              </w:rPr>
              <w:t>没有必要</w:t>
            </w:r>
          </w:p>
          <w:p w:rsidR="00E34828" w:rsidRDefault="00E34828" w:rsidP="00B4377D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>需要个人出资的技术认证培训，您的最大承受能力是多少？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  <w:p w:rsidR="00E34828" w:rsidRDefault="00E3482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A. </w:t>
            </w:r>
            <w:r>
              <w:rPr>
                <w:rFonts w:hint="eastAsia"/>
              </w:rPr>
              <w:t>不超过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 xml:space="preserve">         B.</w:t>
            </w:r>
            <w:r>
              <w:rPr>
                <w:rFonts w:hint="eastAsia"/>
              </w:rPr>
              <w:t>不超过</w:t>
            </w: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 xml:space="preserve">          C. </w:t>
            </w:r>
            <w:r>
              <w:rPr>
                <w:rFonts w:hint="eastAsia"/>
              </w:rPr>
              <w:t>不超过</w:t>
            </w:r>
            <w:r>
              <w:rPr>
                <w:rFonts w:hint="eastAsia"/>
              </w:rPr>
              <w:t>1000</w:t>
            </w: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 xml:space="preserve">         D.</w:t>
            </w:r>
            <w:r>
              <w:rPr>
                <w:rFonts w:hint="eastAsia"/>
              </w:rPr>
              <w:t>不超过</w:t>
            </w:r>
            <w:r>
              <w:rPr>
                <w:rFonts w:hint="eastAsia"/>
              </w:rPr>
              <w:t>2000</w:t>
            </w:r>
            <w:r>
              <w:rPr>
                <w:rFonts w:hint="eastAsia"/>
              </w:rPr>
              <w:t>元</w:t>
            </w:r>
          </w:p>
          <w:p w:rsidR="00E34828" w:rsidRDefault="00E34828" w:rsidP="00B4377D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>如果您认为对自己很重要的培训，是否能承担更多费用？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  <w:p w:rsidR="00E34828" w:rsidRDefault="00E3482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>A.</w:t>
            </w: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 xml:space="preserve">                  B.</w:t>
            </w:r>
            <w:proofErr w:type="gramStart"/>
            <w:r>
              <w:rPr>
                <w:rFonts w:hint="eastAsia"/>
              </w:rPr>
              <w:t>否</w:t>
            </w:r>
            <w:proofErr w:type="gramEnd"/>
            <w:r>
              <w:rPr>
                <w:rFonts w:hint="eastAsia"/>
              </w:rPr>
              <w:t xml:space="preserve">                 C.</w:t>
            </w:r>
            <w:r>
              <w:rPr>
                <w:rFonts w:hint="eastAsia"/>
              </w:rPr>
              <w:t>其他（需注明）</w:t>
            </w:r>
          </w:p>
          <w:p w:rsidR="00E34828" w:rsidRDefault="00E34828" w:rsidP="00B4377D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>您认为在本公司工作有无发展前途？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  <w:p w:rsidR="00E34828" w:rsidRDefault="00E3482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>A.</w:t>
            </w:r>
            <w:r>
              <w:rPr>
                <w:rFonts w:hint="eastAsia"/>
              </w:rPr>
              <w:t>有</w:t>
            </w:r>
            <w:r>
              <w:rPr>
                <w:rFonts w:hint="eastAsia"/>
              </w:rPr>
              <w:t xml:space="preserve">                  B.</w:t>
            </w:r>
            <w:r>
              <w:rPr>
                <w:rFonts w:hint="eastAsia"/>
              </w:rPr>
              <w:t>不确定</w:t>
            </w:r>
            <w:r>
              <w:rPr>
                <w:rFonts w:hint="eastAsia"/>
              </w:rPr>
              <w:t xml:space="preserve">                  C.</w:t>
            </w:r>
            <w:r>
              <w:rPr>
                <w:rFonts w:hint="eastAsia"/>
              </w:rPr>
              <w:t>无</w:t>
            </w:r>
          </w:p>
          <w:p w:rsidR="00E34828" w:rsidRDefault="00E34828" w:rsidP="00B4377D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>除薪酬福利外，你最注重：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  <w:p w:rsidR="00E34828" w:rsidRDefault="00E3482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>A.</w:t>
            </w:r>
            <w:r>
              <w:rPr>
                <w:rFonts w:hint="eastAsia"/>
              </w:rPr>
              <w:t>展示自己能力的平台</w:t>
            </w:r>
            <w:r>
              <w:rPr>
                <w:rFonts w:hint="eastAsia"/>
              </w:rPr>
              <w:t xml:space="preserve">    B.</w:t>
            </w:r>
            <w:r>
              <w:rPr>
                <w:rFonts w:hint="eastAsia"/>
              </w:rPr>
              <w:t>良好的工作环境</w:t>
            </w:r>
            <w:r>
              <w:rPr>
                <w:rFonts w:hint="eastAsia"/>
              </w:rPr>
              <w:t xml:space="preserve">      C.</w:t>
            </w:r>
            <w:r>
              <w:rPr>
                <w:rFonts w:hint="eastAsia"/>
              </w:rPr>
              <w:t>和谐的人际关系</w:t>
            </w:r>
            <w:r>
              <w:rPr>
                <w:rFonts w:hint="eastAsia"/>
              </w:rPr>
              <w:t xml:space="preserve">     D.</w:t>
            </w:r>
            <w:r>
              <w:rPr>
                <w:rFonts w:hint="eastAsia"/>
              </w:rPr>
              <w:t>成就感</w:t>
            </w:r>
            <w:r>
              <w:rPr>
                <w:rFonts w:hint="eastAsia"/>
              </w:rPr>
              <w:t xml:space="preserve">   E.</w:t>
            </w:r>
            <w:r>
              <w:rPr>
                <w:rFonts w:hint="eastAsia"/>
              </w:rPr>
              <w:t>其他（需注明）</w:t>
            </w:r>
          </w:p>
          <w:p w:rsidR="00E34828" w:rsidRDefault="00E34828" w:rsidP="00B4377D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>您认为目前存在的最大问题是：（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  <w:p w:rsidR="00E34828" w:rsidRDefault="00E34828" w:rsidP="00B4377D">
            <w:pPr>
              <w:numPr>
                <w:ilvl w:val="0"/>
                <w:numId w:val="3"/>
              </w:numPr>
              <w:rPr>
                <w:rFonts w:hint="eastAsia"/>
              </w:rPr>
            </w:pPr>
            <w:r>
              <w:rPr>
                <w:rFonts w:hint="eastAsia"/>
              </w:rPr>
              <w:t>没有提高自己能力的机会</w:t>
            </w:r>
            <w:r>
              <w:rPr>
                <w:rFonts w:hint="eastAsia"/>
              </w:rPr>
              <w:t xml:space="preserve">     B.</w:t>
            </w:r>
            <w:r>
              <w:rPr>
                <w:rFonts w:hint="eastAsia"/>
              </w:rPr>
              <w:t>工作环境差</w:t>
            </w:r>
            <w:r>
              <w:rPr>
                <w:rFonts w:hint="eastAsia"/>
              </w:rPr>
              <w:t xml:space="preserve">      C.</w:t>
            </w:r>
            <w:r>
              <w:rPr>
                <w:rFonts w:hint="eastAsia"/>
              </w:rPr>
              <w:t>没有和谐的人际关系</w:t>
            </w:r>
            <w:r>
              <w:rPr>
                <w:rFonts w:hint="eastAsia"/>
              </w:rPr>
              <w:t xml:space="preserve">     D.</w:t>
            </w:r>
            <w:r>
              <w:rPr>
                <w:rFonts w:hint="eastAsia"/>
              </w:rPr>
              <w:t>工作</w:t>
            </w:r>
            <w:r>
              <w:rPr>
                <w:rFonts w:hint="eastAsia"/>
              </w:rPr>
              <w:lastRenderedPageBreak/>
              <w:t>无成就感</w:t>
            </w:r>
          </w:p>
          <w:p w:rsidR="00E34828" w:rsidRDefault="00E34828" w:rsidP="00B4377D">
            <w:pPr>
              <w:numPr>
                <w:ilvl w:val="0"/>
                <w:numId w:val="4"/>
              </w:numPr>
              <w:rPr>
                <w:rFonts w:hint="eastAsia"/>
              </w:rPr>
            </w:pPr>
            <w:r>
              <w:rPr>
                <w:rFonts w:hint="eastAsia"/>
              </w:rPr>
              <w:t>您认为目前的工作情况怎样？（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  <w:p w:rsidR="00E34828" w:rsidRDefault="00E34828" w:rsidP="00B4377D">
            <w:pPr>
              <w:numPr>
                <w:ilvl w:val="0"/>
                <w:numId w:val="5"/>
              </w:numPr>
              <w:rPr>
                <w:rFonts w:hint="eastAsia"/>
              </w:rPr>
            </w:pPr>
            <w:r>
              <w:rPr>
                <w:rFonts w:hint="eastAsia"/>
              </w:rPr>
              <w:t>很合适自己，非常有信心且有能力做好</w:t>
            </w:r>
            <w:r>
              <w:rPr>
                <w:rFonts w:hint="eastAsia"/>
              </w:rPr>
              <w:t xml:space="preserve">           B.</w:t>
            </w:r>
            <w:r>
              <w:rPr>
                <w:rFonts w:hint="eastAsia"/>
              </w:rPr>
              <w:t>很喜欢，但感觉自己能力欠缺</w:t>
            </w:r>
          </w:p>
          <w:p w:rsidR="00E34828" w:rsidRDefault="00E3482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>C.</w:t>
            </w:r>
            <w:r>
              <w:rPr>
                <w:rFonts w:hint="eastAsia"/>
              </w:rPr>
              <w:t>不太喜欢，但我能够做好</w:t>
            </w:r>
            <w:r>
              <w:rPr>
                <w:rFonts w:hint="eastAsia"/>
              </w:rPr>
              <w:t xml:space="preserve">                                   D.</w:t>
            </w:r>
            <w:r>
              <w:rPr>
                <w:rFonts w:hint="eastAsia"/>
              </w:rPr>
              <w:t>不适合自己，非常期望换岗位</w:t>
            </w:r>
          </w:p>
          <w:p w:rsidR="00E34828" w:rsidRDefault="00E34828" w:rsidP="00B4377D">
            <w:pPr>
              <w:numPr>
                <w:ilvl w:val="0"/>
                <w:numId w:val="6"/>
              </w:numPr>
              <w:rPr>
                <w:rFonts w:hint="eastAsia"/>
              </w:rPr>
            </w:pPr>
            <w:r>
              <w:rPr>
                <w:rFonts w:hint="eastAsia"/>
              </w:rPr>
              <w:t>您的职业倾向：（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  <w:p w:rsidR="00E34828" w:rsidRDefault="00E34828" w:rsidP="00B4377D">
            <w:pPr>
              <w:numPr>
                <w:ilvl w:val="0"/>
                <w:numId w:val="7"/>
              </w:numPr>
              <w:rPr>
                <w:rFonts w:hint="eastAsia"/>
              </w:rPr>
            </w:pPr>
            <w:r>
              <w:rPr>
                <w:rFonts w:hint="eastAsia"/>
              </w:rPr>
              <w:t>期望在目前这个方向一直干下去</w:t>
            </w:r>
            <w:r>
              <w:rPr>
                <w:rFonts w:hint="eastAsia"/>
              </w:rPr>
              <w:t xml:space="preserve">       B.</w:t>
            </w:r>
            <w:r>
              <w:rPr>
                <w:rFonts w:hint="eastAsia"/>
              </w:rPr>
              <w:t>期望换一个方向</w:t>
            </w:r>
            <w:r>
              <w:rPr>
                <w:rFonts w:hint="eastAsia"/>
              </w:rPr>
              <w:t xml:space="preserve">       C.</w:t>
            </w:r>
            <w:r>
              <w:rPr>
                <w:rFonts w:hint="eastAsia"/>
              </w:rPr>
              <w:t>没考虑过</w:t>
            </w:r>
            <w:r>
              <w:rPr>
                <w:rFonts w:hint="eastAsia"/>
              </w:rPr>
              <w:t xml:space="preserve">     D.</w:t>
            </w:r>
            <w:r>
              <w:rPr>
                <w:rFonts w:hint="eastAsia"/>
              </w:rPr>
              <w:t>根据环境的变化可以变化</w:t>
            </w:r>
          </w:p>
          <w:p w:rsidR="00E34828" w:rsidRDefault="00E34828" w:rsidP="00B4377D">
            <w:pPr>
              <w:numPr>
                <w:ilvl w:val="0"/>
                <w:numId w:val="8"/>
              </w:numPr>
              <w:rPr>
                <w:rFonts w:hint="eastAsia"/>
              </w:rPr>
            </w:pPr>
            <w:r>
              <w:rPr>
                <w:rFonts w:hint="eastAsia"/>
              </w:rPr>
              <w:t>您认为公司的环境怎么样？（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  <w:p w:rsidR="00E34828" w:rsidRDefault="00E34828" w:rsidP="00B4377D">
            <w:pPr>
              <w:numPr>
                <w:ilvl w:val="0"/>
                <w:numId w:val="9"/>
              </w:numPr>
              <w:rPr>
                <w:rFonts w:hint="eastAsia"/>
              </w:rPr>
            </w:pPr>
            <w:r>
              <w:rPr>
                <w:rFonts w:hint="eastAsia"/>
              </w:rPr>
              <w:t>非常好</w:t>
            </w:r>
            <w:r>
              <w:rPr>
                <w:rFonts w:hint="eastAsia"/>
              </w:rPr>
              <w:t xml:space="preserve">         B.</w:t>
            </w:r>
            <w:r>
              <w:rPr>
                <w:rFonts w:hint="eastAsia"/>
              </w:rPr>
              <w:t>良好</w:t>
            </w:r>
            <w:r>
              <w:rPr>
                <w:rFonts w:hint="eastAsia"/>
              </w:rPr>
              <w:t xml:space="preserve">            C.</w:t>
            </w:r>
            <w:r>
              <w:rPr>
                <w:rFonts w:hint="eastAsia"/>
              </w:rPr>
              <w:t>尚可</w:t>
            </w:r>
            <w:r>
              <w:rPr>
                <w:rFonts w:hint="eastAsia"/>
              </w:rPr>
              <w:t xml:space="preserve">            D.</w:t>
            </w:r>
            <w:r>
              <w:rPr>
                <w:rFonts w:hint="eastAsia"/>
              </w:rPr>
              <w:t>较差</w:t>
            </w:r>
            <w:r>
              <w:rPr>
                <w:rFonts w:hint="eastAsia"/>
              </w:rPr>
              <w:t xml:space="preserve">            E.</w:t>
            </w:r>
            <w:r>
              <w:rPr>
                <w:rFonts w:hint="eastAsia"/>
              </w:rPr>
              <w:t>非常恶劣</w:t>
            </w:r>
          </w:p>
          <w:p w:rsidR="00E34828" w:rsidRDefault="00E34828" w:rsidP="00B4377D">
            <w:pPr>
              <w:numPr>
                <w:ilvl w:val="0"/>
                <w:numId w:val="10"/>
              </w:numPr>
              <w:rPr>
                <w:rFonts w:hint="eastAsia"/>
              </w:rPr>
            </w:pPr>
            <w:r>
              <w:rPr>
                <w:rFonts w:hint="eastAsia"/>
              </w:rPr>
              <w:t>您认为公司现行的考勤制度合理吗？如不合理，请注明原因。（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  <w:p w:rsidR="00E34828" w:rsidRDefault="00E34828" w:rsidP="00B4377D">
            <w:pPr>
              <w:numPr>
                <w:ilvl w:val="0"/>
                <w:numId w:val="11"/>
              </w:numPr>
              <w:rPr>
                <w:rFonts w:hint="eastAsia"/>
              </w:rPr>
            </w:pPr>
            <w:r>
              <w:rPr>
                <w:rFonts w:hint="eastAsia"/>
              </w:rPr>
              <w:t>合理</w:t>
            </w:r>
            <w:r>
              <w:rPr>
                <w:rFonts w:hint="eastAsia"/>
              </w:rPr>
              <w:t xml:space="preserve">           B.</w:t>
            </w:r>
            <w:r>
              <w:rPr>
                <w:rFonts w:hint="eastAsia"/>
              </w:rPr>
              <w:t>不合理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原因：</w:t>
            </w:r>
          </w:p>
          <w:p w:rsidR="00E34828" w:rsidRDefault="00E34828" w:rsidP="00B4377D">
            <w:pPr>
              <w:numPr>
                <w:ilvl w:val="0"/>
                <w:numId w:val="12"/>
              </w:numPr>
              <w:rPr>
                <w:rFonts w:hint="eastAsia"/>
              </w:rPr>
            </w:pPr>
            <w:r>
              <w:rPr>
                <w:rFonts w:hint="eastAsia"/>
              </w:rPr>
              <w:t>您认为公司目前人事管理的最大问题出现在以下哪方面？（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  <w:p w:rsidR="00E34828" w:rsidRDefault="00E3482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>A.</w:t>
            </w:r>
            <w:r>
              <w:rPr>
                <w:rFonts w:hint="eastAsia"/>
              </w:rPr>
              <w:t>招聘制度</w:t>
            </w:r>
            <w:r>
              <w:rPr>
                <w:rFonts w:hint="eastAsia"/>
              </w:rPr>
              <w:t xml:space="preserve">          B.</w:t>
            </w:r>
            <w:r>
              <w:rPr>
                <w:rFonts w:hint="eastAsia"/>
              </w:rPr>
              <w:t>培训管理</w:t>
            </w:r>
            <w:r>
              <w:rPr>
                <w:rFonts w:hint="eastAsia"/>
              </w:rPr>
              <w:t xml:space="preserve">            C.</w:t>
            </w:r>
            <w:r>
              <w:rPr>
                <w:rFonts w:hint="eastAsia"/>
              </w:rPr>
              <w:t>薪酬制度</w:t>
            </w:r>
            <w:r>
              <w:rPr>
                <w:rFonts w:hint="eastAsia"/>
              </w:rPr>
              <w:t xml:space="preserve">            D.</w:t>
            </w:r>
            <w:r>
              <w:rPr>
                <w:rFonts w:hint="eastAsia"/>
              </w:rPr>
              <w:t>考核评估</w:t>
            </w:r>
          </w:p>
        </w:tc>
      </w:tr>
      <w:tr w:rsidR="00E34828" w:rsidTr="00B4377D">
        <w:trPr>
          <w:trHeight w:val="326"/>
        </w:trPr>
        <w:tc>
          <w:tcPr>
            <w:tcW w:w="8522" w:type="dxa"/>
            <w:vAlign w:val="center"/>
          </w:tcPr>
          <w:p w:rsidR="00E34828" w:rsidRDefault="00E34828" w:rsidP="00B437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员工个人部门</w:t>
            </w:r>
          </w:p>
        </w:tc>
      </w:tr>
      <w:tr w:rsidR="00E34828" w:rsidTr="00B4377D">
        <w:trPr>
          <w:trHeight w:val="456"/>
        </w:trPr>
        <w:tc>
          <w:tcPr>
            <w:tcW w:w="8522" w:type="dxa"/>
          </w:tcPr>
          <w:p w:rsidR="00E34828" w:rsidRDefault="00E34828" w:rsidP="00B4377D">
            <w:pPr>
              <w:numPr>
                <w:ilvl w:val="0"/>
                <w:numId w:val="13"/>
              </w:numPr>
              <w:rPr>
                <w:rFonts w:hint="eastAsia"/>
              </w:rPr>
            </w:pPr>
            <w:r>
              <w:rPr>
                <w:rFonts w:hint="eastAsia"/>
              </w:rPr>
              <w:t>您认为公司目前的工作环境如何？（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  <w:p w:rsidR="00E34828" w:rsidRDefault="00E3482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>A.</w:t>
            </w:r>
            <w:r>
              <w:rPr>
                <w:rFonts w:hint="eastAsia"/>
              </w:rPr>
              <w:t>非常好</w:t>
            </w:r>
            <w:r>
              <w:rPr>
                <w:rFonts w:hint="eastAsia"/>
              </w:rPr>
              <w:t xml:space="preserve">         B.</w:t>
            </w:r>
            <w:r>
              <w:rPr>
                <w:rFonts w:hint="eastAsia"/>
              </w:rPr>
              <w:t>比较好</w:t>
            </w:r>
            <w:r>
              <w:rPr>
                <w:rFonts w:hint="eastAsia"/>
              </w:rPr>
              <w:t xml:space="preserve">         C.</w:t>
            </w:r>
            <w:r>
              <w:rPr>
                <w:rFonts w:hint="eastAsia"/>
              </w:rPr>
              <w:t>尚可</w:t>
            </w:r>
            <w:r>
              <w:rPr>
                <w:rFonts w:hint="eastAsia"/>
              </w:rPr>
              <w:t xml:space="preserve">          D.</w:t>
            </w:r>
            <w:r>
              <w:rPr>
                <w:rFonts w:hint="eastAsia"/>
              </w:rPr>
              <w:t>较差</w:t>
            </w:r>
            <w:r>
              <w:rPr>
                <w:rFonts w:hint="eastAsia"/>
              </w:rPr>
              <w:t xml:space="preserve">         E.</w:t>
            </w:r>
            <w:r>
              <w:rPr>
                <w:rFonts w:hint="eastAsia"/>
              </w:rPr>
              <w:t>非常恶劣</w:t>
            </w:r>
          </w:p>
          <w:p w:rsidR="00E34828" w:rsidRDefault="00E34828" w:rsidP="00B4377D">
            <w:pPr>
              <w:numPr>
                <w:ilvl w:val="0"/>
                <w:numId w:val="13"/>
              </w:numPr>
              <w:rPr>
                <w:rFonts w:hint="eastAsia"/>
              </w:rPr>
            </w:pPr>
            <w:r>
              <w:rPr>
                <w:rFonts w:hint="eastAsia"/>
              </w:rPr>
              <w:t>您认为公司现在工作时间的安排合理吗？（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  <w:p w:rsidR="00E34828" w:rsidRDefault="00E34828" w:rsidP="00B4377D">
            <w:pPr>
              <w:numPr>
                <w:ilvl w:val="0"/>
                <w:numId w:val="14"/>
              </w:numPr>
              <w:rPr>
                <w:rFonts w:hint="eastAsia"/>
              </w:rPr>
            </w:pPr>
            <w:r>
              <w:rPr>
                <w:rFonts w:hint="eastAsia"/>
              </w:rPr>
              <w:t>非常合理</w:t>
            </w:r>
            <w:r>
              <w:rPr>
                <w:rFonts w:hint="eastAsia"/>
              </w:rPr>
              <w:t xml:space="preserve">      B.</w:t>
            </w:r>
            <w:r>
              <w:rPr>
                <w:rFonts w:hint="eastAsia"/>
              </w:rPr>
              <w:t>比较合理</w:t>
            </w:r>
            <w:r>
              <w:rPr>
                <w:rFonts w:hint="eastAsia"/>
              </w:rPr>
              <w:t xml:space="preserve">        C.</w:t>
            </w:r>
            <w:r>
              <w:rPr>
                <w:rFonts w:hint="eastAsia"/>
              </w:rPr>
              <w:t>尚可</w:t>
            </w:r>
            <w:r>
              <w:rPr>
                <w:rFonts w:hint="eastAsia"/>
              </w:rPr>
              <w:t xml:space="preserve">       D.</w:t>
            </w:r>
            <w:r>
              <w:rPr>
                <w:rFonts w:hint="eastAsia"/>
              </w:rPr>
              <w:t>比较不合理</w:t>
            </w:r>
            <w:r>
              <w:rPr>
                <w:rFonts w:hint="eastAsia"/>
              </w:rPr>
              <w:t xml:space="preserve">         E.</w:t>
            </w:r>
            <w:r>
              <w:rPr>
                <w:rFonts w:hint="eastAsia"/>
              </w:rPr>
              <w:t>非常不合理</w:t>
            </w:r>
          </w:p>
          <w:p w:rsidR="00E34828" w:rsidRDefault="00E3482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>如认为不合理，请注明您期望改进的方面：</w:t>
            </w:r>
          </w:p>
          <w:p w:rsidR="00E34828" w:rsidRDefault="00E34828" w:rsidP="00B4377D">
            <w:pPr>
              <w:numPr>
                <w:ilvl w:val="0"/>
                <w:numId w:val="13"/>
              </w:numPr>
              <w:rPr>
                <w:rFonts w:hint="eastAsia"/>
              </w:rPr>
            </w:pPr>
            <w:r>
              <w:rPr>
                <w:rFonts w:hint="eastAsia"/>
              </w:rPr>
              <w:t>您感觉现在工作的紧迫性如何？（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  <w:p w:rsidR="00E34828" w:rsidRDefault="00E34828" w:rsidP="00B4377D">
            <w:pPr>
              <w:numPr>
                <w:ilvl w:val="0"/>
                <w:numId w:val="15"/>
              </w:numPr>
              <w:rPr>
                <w:rFonts w:hint="eastAsia"/>
              </w:rPr>
            </w:pPr>
            <w:r>
              <w:rPr>
                <w:rFonts w:hint="eastAsia"/>
              </w:rPr>
              <w:t>非常紧迫</w:t>
            </w:r>
            <w:r>
              <w:rPr>
                <w:rFonts w:hint="eastAsia"/>
              </w:rPr>
              <w:t xml:space="preserve">         B.</w:t>
            </w:r>
            <w:r>
              <w:rPr>
                <w:rFonts w:hint="eastAsia"/>
              </w:rPr>
              <w:t>比较紧迫</w:t>
            </w:r>
            <w:r>
              <w:rPr>
                <w:rFonts w:hint="eastAsia"/>
              </w:rPr>
              <w:t xml:space="preserve">           C.</w:t>
            </w:r>
            <w:r>
              <w:rPr>
                <w:rFonts w:hint="eastAsia"/>
              </w:rPr>
              <w:t>尚可</w:t>
            </w:r>
            <w:r>
              <w:rPr>
                <w:rFonts w:hint="eastAsia"/>
              </w:rPr>
              <w:t xml:space="preserve">           D.</w:t>
            </w:r>
            <w:r>
              <w:rPr>
                <w:rFonts w:hint="eastAsia"/>
              </w:rPr>
              <w:t>较轻松</w:t>
            </w:r>
            <w:r>
              <w:rPr>
                <w:rFonts w:hint="eastAsia"/>
              </w:rPr>
              <w:t xml:space="preserve">           E.</w:t>
            </w:r>
            <w:r>
              <w:rPr>
                <w:rFonts w:hint="eastAsia"/>
              </w:rPr>
              <w:t>很轻松</w:t>
            </w:r>
          </w:p>
          <w:p w:rsidR="00E34828" w:rsidRDefault="00E3482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>如感觉紧迫，请注明您期望改进的方面：</w:t>
            </w:r>
          </w:p>
          <w:p w:rsidR="00E34828" w:rsidRDefault="00E34828" w:rsidP="00B4377D">
            <w:pPr>
              <w:numPr>
                <w:ilvl w:val="0"/>
                <w:numId w:val="13"/>
              </w:numPr>
              <w:rPr>
                <w:rFonts w:hint="eastAsia"/>
              </w:rPr>
            </w:pPr>
            <w:r>
              <w:rPr>
                <w:rFonts w:hint="eastAsia"/>
              </w:rPr>
              <w:t>您感觉您现在的工作具有挑战性吗？（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  <w:p w:rsidR="00E34828" w:rsidRDefault="00E34828" w:rsidP="00B4377D">
            <w:pPr>
              <w:numPr>
                <w:ilvl w:val="0"/>
                <w:numId w:val="16"/>
              </w:numPr>
              <w:rPr>
                <w:rFonts w:hint="eastAsia"/>
              </w:rPr>
            </w:pPr>
            <w:r>
              <w:rPr>
                <w:rFonts w:hint="eastAsia"/>
              </w:rPr>
              <w:t>非常有挑战性</w:t>
            </w:r>
            <w:r>
              <w:rPr>
                <w:rFonts w:hint="eastAsia"/>
              </w:rPr>
              <w:t xml:space="preserve">          B.</w:t>
            </w:r>
            <w:r>
              <w:rPr>
                <w:rFonts w:hint="eastAsia"/>
              </w:rPr>
              <w:t>比较有挑战性</w:t>
            </w:r>
            <w:r>
              <w:rPr>
                <w:rFonts w:hint="eastAsia"/>
              </w:rPr>
              <w:t xml:space="preserve">        C.</w:t>
            </w:r>
            <w:r>
              <w:rPr>
                <w:rFonts w:hint="eastAsia"/>
              </w:rPr>
              <w:t>尚可</w:t>
            </w:r>
            <w:r>
              <w:rPr>
                <w:rFonts w:hint="eastAsia"/>
              </w:rPr>
              <w:t xml:space="preserve">        D.</w:t>
            </w:r>
            <w:r>
              <w:rPr>
                <w:rFonts w:hint="eastAsia"/>
              </w:rPr>
              <w:t>较无挑战性</w:t>
            </w:r>
            <w:r>
              <w:rPr>
                <w:rFonts w:hint="eastAsia"/>
              </w:rPr>
              <w:t xml:space="preserve">          E.</w:t>
            </w:r>
            <w:r>
              <w:rPr>
                <w:rFonts w:hint="eastAsia"/>
              </w:rPr>
              <w:t>基本无挑战性</w:t>
            </w:r>
          </w:p>
          <w:p w:rsidR="00E34828" w:rsidRDefault="00E3482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>如感觉无挑战性，请注明您期望改进的方面：</w:t>
            </w:r>
          </w:p>
          <w:p w:rsidR="00E34828" w:rsidRDefault="00E34828" w:rsidP="00B4377D">
            <w:pPr>
              <w:numPr>
                <w:ilvl w:val="0"/>
                <w:numId w:val="13"/>
              </w:numPr>
              <w:rPr>
                <w:rFonts w:hint="eastAsia"/>
              </w:rPr>
            </w:pPr>
            <w:r>
              <w:rPr>
                <w:rFonts w:hint="eastAsia"/>
              </w:rPr>
              <w:t>您认为自己的能力在现在的工作中是否得到了充分的发挥：（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  <w:p w:rsidR="00E34828" w:rsidRDefault="00E34828" w:rsidP="00B4377D">
            <w:pPr>
              <w:numPr>
                <w:ilvl w:val="0"/>
                <w:numId w:val="17"/>
              </w:numPr>
              <w:rPr>
                <w:rFonts w:hint="eastAsia"/>
              </w:rPr>
            </w:pPr>
            <w:r>
              <w:rPr>
                <w:rFonts w:hint="eastAsia"/>
              </w:rPr>
              <w:t>已尽我所能</w:t>
            </w:r>
            <w:r>
              <w:rPr>
                <w:rFonts w:hint="eastAsia"/>
              </w:rPr>
              <w:t xml:space="preserve">       B.</w:t>
            </w:r>
            <w:r>
              <w:rPr>
                <w:rFonts w:hint="eastAsia"/>
              </w:rPr>
              <w:t>未能完全发挥</w:t>
            </w:r>
            <w:r>
              <w:rPr>
                <w:rFonts w:hint="eastAsia"/>
              </w:rPr>
              <w:t xml:space="preserve">      C.</w:t>
            </w:r>
            <w:r>
              <w:rPr>
                <w:rFonts w:hint="eastAsia"/>
              </w:rPr>
              <w:t>没感觉</w:t>
            </w:r>
            <w:r>
              <w:rPr>
                <w:rFonts w:hint="eastAsia"/>
              </w:rPr>
              <w:t xml:space="preserve">      D.</w:t>
            </w:r>
            <w:r>
              <w:rPr>
                <w:rFonts w:hint="eastAsia"/>
              </w:rPr>
              <w:t>有些埋没我的能力</w:t>
            </w:r>
            <w:r>
              <w:rPr>
                <w:rFonts w:hint="eastAsia"/>
              </w:rPr>
              <w:t xml:space="preserve">         E.</w:t>
            </w:r>
            <w:r>
              <w:rPr>
                <w:rFonts w:hint="eastAsia"/>
              </w:rPr>
              <w:t>没有能让我施展的机会</w:t>
            </w:r>
          </w:p>
          <w:p w:rsidR="00E34828" w:rsidRDefault="00E3482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>如感觉未能发挥自我能力，请注明您期望改进的方面：</w:t>
            </w:r>
          </w:p>
          <w:p w:rsidR="00E34828" w:rsidRDefault="00E34828" w:rsidP="00B4377D">
            <w:pPr>
              <w:numPr>
                <w:ilvl w:val="0"/>
                <w:numId w:val="13"/>
              </w:numPr>
              <w:rPr>
                <w:rFonts w:hint="eastAsia"/>
              </w:rPr>
            </w:pPr>
            <w:r>
              <w:rPr>
                <w:rFonts w:hint="eastAsia"/>
              </w:rPr>
              <w:t>领导及同事对您工作的认可度如何？（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  <w:p w:rsidR="00E34828" w:rsidRDefault="00E34828" w:rsidP="00B4377D">
            <w:pPr>
              <w:numPr>
                <w:ilvl w:val="0"/>
                <w:numId w:val="18"/>
              </w:numPr>
              <w:rPr>
                <w:rFonts w:hint="eastAsia"/>
              </w:rPr>
            </w:pPr>
            <w:r>
              <w:rPr>
                <w:rFonts w:hint="eastAsia"/>
              </w:rPr>
              <w:t>非常认可</w:t>
            </w:r>
            <w:r>
              <w:rPr>
                <w:rFonts w:hint="eastAsia"/>
              </w:rPr>
              <w:t xml:space="preserve">        B.</w:t>
            </w:r>
            <w:r>
              <w:rPr>
                <w:rFonts w:hint="eastAsia"/>
              </w:rPr>
              <w:t>比较认可</w:t>
            </w:r>
            <w:r>
              <w:rPr>
                <w:rFonts w:hint="eastAsia"/>
              </w:rPr>
              <w:t xml:space="preserve">        C.</w:t>
            </w:r>
            <w:r>
              <w:rPr>
                <w:rFonts w:hint="eastAsia"/>
              </w:rPr>
              <w:t>尚可</w:t>
            </w:r>
            <w:r>
              <w:rPr>
                <w:rFonts w:hint="eastAsia"/>
              </w:rPr>
              <w:t xml:space="preserve">         D.</w:t>
            </w:r>
            <w:r>
              <w:rPr>
                <w:rFonts w:hint="eastAsia"/>
              </w:rPr>
              <w:t>比较不认可</w:t>
            </w:r>
            <w:r>
              <w:rPr>
                <w:rFonts w:hint="eastAsia"/>
              </w:rPr>
              <w:t xml:space="preserve">        E.</w:t>
            </w:r>
            <w:r>
              <w:rPr>
                <w:rFonts w:hint="eastAsia"/>
              </w:rPr>
              <w:t>非常不认可</w:t>
            </w:r>
          </w:p>
          <w:p w:rsidR="00E34828" w:rsidRDefault="00E3482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>如感觉未得到认可，请注明您期望改进的方面：</w:t>
            </w:r>
          </w:p>
          <w:p w:rsidR="00E34828" w:rsidRDefault="00E34828" w:rsidP="00B4377D">
            <w:pPr>
              <w:numPr>
                <w:ilvl w:val="0"/>
                <w:numId w:val="13"/>
              </w:numPr>
              <w:rPr>
                <w:rFonts w:hint="eastAsia"/>
              </w:rPr>
            </w:pPr>
            <w:r>
              <w:rPr>
                <w:rFonts w:hint="eastAsia"/>
              </w:rPr>
              <w:t>您满意现在的薪酬待遇吗？（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  <w:p w:rsidR="00E34828" w:rsidRDefault="00E34828" w:rsidP="00B4377D">
            <w:pPr>
              <w:numPr>
                <w:ilvl w:val="0"/>
                <w:numId w:val="19"/>
              </w:numPr>
              <w:rPr>
                <w:rFonts w:hint="eastAsia"/>
              </w:rPr>
            </w:pPr>
            <w:r>
              <w:rPr>
                <w:rFonts w:hint="eastAsia"/>
              </w:rPr>
              <w:t>非常满意</w:t>
            </w:r>
            <w:r>
              <w:rPr>
                <w:rFonts w:hint="eastAsia"/>
              </w:rPr>
              <w:t xml:space="preserve">       B.</w:t>
            </w:r>
            <w:r>
              <w:rPr>
                <w:rFonts w:hint="eastAsia"/>
              </w:rPr>
              <w:t>比较满意</w:t>
            </w:r>
            <w:r>
              <w:rPr>
                <w:rFonts w:hint="eastAsia"/>
              </w:rPr>
              <w:t xml:space="preserve">        C.</w:t>
            </w:r>
            <w:r>
              <w:rPr>
                <w:rFonts w:hint="eastAsia"/>
              </w:rPr>
              <w:t>尚可</w:t>
            </w:r>
            <w:r>
              <w:rPr>
                <w:rFonts w:hint="eastAsia"/>
              </w:rPr>
              <w:t xml:space="preserve">        D.</w:t>
            </w:r>
            <w:r>
              <w:rPr>
                <w:rFonts w:hint="eastAsia"/>
              </w:rPr>
              <w:t>比较不满意</w:t>
            </w:r>
            <w:r>
              <w:rPr>
                <w:rFonts w:hint="eastAsia"/>
              </w:rPr>
              <w:t xml:space="preserve">        E.</w:t>
            </w:r>
            <w:r>
              <w:rPr>
                <w:rFonts w:hint="eastAsia"/>
              </w:rPr>
              <w:t>非常不满意</w:t>
            </w:r>
          </w:p>
          <w:p w:rsidR="00E34828" w:rsidRDefault="00E3482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>如感觉不满意，请注明您期望改进的方面：</w:t>
            </w:r>
          </w:p>
          <w:p w:rsidR="00E34828" w:rsidRDefault="00E34828" w:rsidP="00B4377D">
            <w:pPr>
              <w:numPr>
                <w:ilvl w:val="0"/>
                <w:numId w:val="13"/>
              </w:numPr>
              <w:rPr>
                <w:rFonts w:hint="eastAsia"/>
              </w:rPr>
            </w:pPr>
            <w:r>
              <w:rPr>
                <w:rFonts w:hint="eastAsia"/>
              </w:rPr>
              <w:t>您感觉与同事的工作关系融洽吗？（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  <w:p w:rsidR="00E34828" w:rsidRDefault="00E34828" w:rsidP="00B4377D">
            <w:pPr>
              <w:numPr>
                <w:ilvl w:val="0"/>
                <w:numId w:val="20"/>
              </w:numPr>
              <w:rPr>
                <w:rFonts w:hint="eastAsia"/>
              </w:rPr>
            </w:pPr>
            <w:r>
              <w:rPr>
                <w:rFonts w:hint="eastAsia"/>
              </w:rPr>
              <w:t>非常融洽</w:t>
            </w:r>
            <w:r>
              <w:rPr>
                <w:rFonts w:hint="eastAsia"/>
              </w:rPr>
              <w:t xml:space="preserve">       B.</w:t>
            </w:r>
            <w:r>
              <w:rPr>
                <w:rFonts w:hint="eastAsia"/>
              </w:rPr>
              <w:t>比较融洽</w:t>
            </w:r>
            <w:r>
              <w:rPr>
                <w:rFonts w:hint="eastAsia"/>
              </w:rPr>
              <w:t xml:space="preserve">        C.</w:t>
            </w:r>
            <w:r>
              <w:rPr>
                <w:rFonts w:hint="eastAsia"/>
              </w:rPr>
              <w:t>尚可</w:t>
            </w:r>
            <w:r>
              <w:rPr>
                <w:rFonts w:hint="eastAsia"/>
              </w:rPr>
              <w:t xml:space="preserve">        D.</w:t>
            </w:r>
            <w:r>
              <w:rPr>
                <w:rFonts w:hint="eastAsia"/>
              </w:rPr>
              <w:t>比较不融洽</w:t>
            </w:r>
            <w:r>
              <w:rPr>
                <w:rFonts w:hint="eastAsia"/>
              </w:rPr>
              <w:t xml:space="preserve">        E.</w:t>
            </w:r>
            <w:r>
              <w:rPr>
                <w:rFonts w:hint="eastAsia"/>
              </w:rPr>
              <w:t>非常不融</w:t>
            </w:r>
            <w:r>
              <w:rPr>
                <w:rFonts w:hint="eastAsia"/>
              </w:rPr>
              <w:lastRenderedPageBreak/>
              <w:t>洽</w:t>
            </w:r>
          </w:p>
          <w:p w:rsidR="00E34828" w:rsidRDefault="00E3482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>如感觉不融洽，请注明您期望改进的方面：</w:t>
            </w:r>
          </w:p>
          <w:p w:rsidR="00E34828" w:rsidRDefault="00E34828" w:rsidP="00B4377D">
            <w:pPr>
              <w:numPr>
                <w:ilvl w:val="0"/>
                <w:numId w:val="13"/>
              </w:numPr>
              <w:rPr>
                <w:rFonts w:hint="eastAsia"/>
              </w:rPr>
            </w:pPr>
            <w:r>
              <w:rPr>
                <w:rFonts w:hint="eastAsia"/>
              </w:rPr>
              <w:t>您感觉与其他部门合作的融洽吗？（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  <w:p w:rsidR="00E34828" w:rsidRDefault="00E34828" w:rsidP="00B4377D">
            <w:pPr>
              <w:numPr>
                <w:ilvl w:val="0"/>
                <w:numId w:val="20"/>
              </w:numPr>
              <w:rPr>
                <w:rFonts w:hint="eastAsia"/>
              </w:rPr>
            </w:pPr>
            <w:r>
              <w:rPr>
                <w:rFonts w:hint="eastAsia"/>
              </w:rPr>
              <w:t>非常融洽</w:t>
            </w:r>
            <w:r>
              <w:rPr>
                <w:rFonts w:hint="eastAsia"/>
              </w:rPr>
              <w:t xml:space="preserve">       B.</w:t>
            </w:r>
            <w:r>
              <w:rPr>
                <w:rFonts w:hint="eastAsia"/>
              </w:rPr>
              <w:t>比较融洽</w:t>
            </w:r>
            <w:r>
              <w:rPr>
                <w:rFonts w:hint="eastAsia"/>
              </w:rPr>
              <w:t xml:space="preserve">        C.</w:t>
            </w:r>
            <w:r>
              <w:rPr>
                <w:rFonts w:hint="eastAsia"/>
              </w:rPr>
              <w:t>尚可</w:t>
            </w:r>
            <w:r>
              <w:rPr>
                <w:rFonts w:hint="eastAsia"/>
              </w:rPr>
              <w:t xml:space="preserve">        D.</w:t>
            </w:r>
            <w:r>
              <w:rPr>
                <w:rFonts w:hint="eastAsia"/>
              </w:rPr>
              <w:t>比较不融洽</w:t>
            </w:r>
            <w:r>
              <w:rPr>
                <w:rFonts w:hint="eastAsia"/>
              </w:rPr>
              <w:t xml:space="preserve">        E.</w:t>
            </w:r>
            <w:r>
              <w:rPr>
                <w:rFonts w:hint="eastAsia"/>
              </w:rPr>
              <w:t>非常不融洽</w:t>
            </w:r>
          </w:p>
          <w:p w:rsidR="00E34828" w:rsidRDefault="00E3482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>如感觉不融洽，请注明您期望改进的方面：</w:t>
            </w:r>
          </w:p>
          <w:p w:rsidR="00E34828" w:rsidRDefault="00E34828" w:rsidP="00B4377D">
            <w:pPr>
              <w:numPr>
                <w:ilvl w:val="0"/>
                <w:numId w:val="13"/>
              </w:numPr>
              <w:rPr>
                <w:rFonts w:hint="eastAsia"/>
              </w:rPr>
            </w:pPr>
            <w:r>
              <w:rPr>
                <w:rFonts w:hint="eastAsia"/>
              </w:rPr>
              <w:t>您是否经常感觉受多重领导？（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  <w:p w:rsidR="00E34828" w:rsidRDefault="00E34828" w:rsidP="00B4377D">
            <w:pPr>
              <w:numPr>
                <w:ilvl w:val="0"/>
                <w:numId w:val="21"/>
              </w:numPr>
              <w:rPr>
                <w:rFonts w:hint="eastAsia"/>
              </w:rPr>
            </w:pPr>
            <w:r>
              <w:rPr>
                <w:rFonts w:hint="eastAsia"/>
              </w:rPr>
              <w:t>经常是</w:t>
            </w:r>
            <w:r>
              <w:rPr>
                <w:rFonts w:hint="eastAsia"/>
              </w:rPr>
              <w:t xml:space="preserve">               B.</w:t>
            </w:r>
            <w:r>
              <w:rPr>
                <w:rFonts w:hint="eastAsia"/>
              </w:rPr>
              <w:t>偶尔</w:t>
            </w:r>
            <w:r>
              <w:rPr>
                <w:rFonts w:hint="eastAsia"/>
              </w:rPr>
              <w:t xml:space="preserve">           C.</w:t>
            </w:r>
            <w:r>
              <w:rPr>
                <w:rFonts w:hint="eastAsia"/>
              </w:rPr>
              <w:t>从没有</w:t>
            </w:r>
          </w:p>
          <w:p w:rsidR="00E34828" w:rsidRDefault="00E3482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>如经常感觉这样，请注明您期望改进的方面：</w:t>
            </w:r>
          </w:p>
          <w:p w:rsidR="00E34828" w:rsidRDefault="00E34828" w:rsidP="00B4377D">
            <w:pPr>
              <w:numPr>
                <w:ilvl w:val="0"/>
                <w:numId w:val="13"/>
              </w:numPr>
              <w:rPr>
                <w:rFonts w:hint="eastAsia"/>
              </w:rPr>
            </w:pPr>
            <w:r>
              <w:rPr>
                <w:rFonts w:hint="eastAsia"/>
              </w:rPr>
              <w:t>您的工作职责是否明确？（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  <w:p w:rsidR="00E34828" w:rsidRDefault="00E34828" w:rsidP="00B4377D">
            <w:pPr>
              <w:numPr>
                <w:ilvl w:val="0"/>
                <w:numId w:val="22"/>
              </w:numPr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 xml:space="preserve">                     B.</w:t>
            </w:r>
            <w:r>
              <w:rPr>
                <w:rFonts w:hint="eastAsia"/>
              </w:rPr>
              <w:t>不是</w:t>
            </w:r>
          </w:p>
          <w:p w:rsidR="00E34828" w:rsidRDefault="00E3482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>如感觉不明确，请注明您期望改进的方面：</w:t>
            </w:r>
          </w:p>
          <w:p w:rsidR="00E34828" w:rsidRDefault="00E34828" w:rsidP="00B4377D">
            <w:pPr>
              <w:numPr>
                <w:ilvl w:val="0"/>
                <w:numId w:val="13"/>
              </w:numPr>
              <w:rPr>
                <w:rFonts w:hint="eastAsia"/>
              </w:rPr>
            </w:pPr>
            <w:r>
              <w:rPr>
                <w:rFonts w:hint="eastAsia"/>
              </w:rPr>
              <w:t>您对哪层领导寄予希望？（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  <w:p w:rsidR="00E34828" w:rsidRDefault="00E3482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>A.</w:t>
            </w:r>
            <w:r>
              <w:rPr>
                <w:rFonts w:hint="eastAsia"/>
              </w:rPr>
              <w:t>直接上级</w:t>
            </w:r>
            <w:r>
              <w:rPr>
                <w:rFonts w:hint="eastAsia"/>
              </w:rPr>
              <w:t xml:space="preserve">               B.</w:t>
            </w:r>
            <w:r>
              <w:rPr>
                <w:rFonts w:hint="eastAsia"/>
              </w:rPr>
              <w:t>主管经理</w:t>
            </w:r>
            <w:r>
              <w:rPr>
                <w:rFonts w:hint="eastAsia"/>
              </w:rPr>
              <w:t xml:space="preserve">                 C.</w:t>
            </w:r>
            <w:r>
              <w:rPr>
                <w:rFonts w:hint="eastAsia"/>
              </w:rPr>
              <w:t>总经理</w:t>
            </w:r>
          </w:p>
          <w:p w:rsidR="00E34828" w:rsidRDefault="00E34828" w:rsidP="00B4377D">
            <w:pPr>
              <w:numPr>
                <w:ilvl w:val="0"/>
                <w:numId w:val="13"/>
              </w:numPr>
              <w:rPr>
                <w:rFonts w:hint="eastAsia"/>
              </w:rPr>
            </w:pPr>
            <w:r>
              <w:rPr>
                <w:rFonts w:hint="eastAsia"/>
              </w:rPr>
              <w:t>您认为本公司最主要优势是什么？（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  <w:p w:rsidR="00E34828" w:rsidRDefault="00E34828" w:rsidP="00B4377D">
            <w:pPr>
              <w:numPr>
                <w:ilvl w:val="0"/>
                <w:numId w:val="23"/>
              </w:numPr>
              <w:rPr>
                <w:rFonts w:hint="eastAsia"/>
              </w:rPr>
            </w:pPr>
            <w:r>
              <w:rPr>
                <w:rFonts w:hint="eastAsia"/>
              </w:rPr>
              <w:t>技术</w:t>
            </w:r>
            <w:r>
              <w:rPr>
                <w:rFonts w:hint="eastAsia"/>
              </w:rPr>
              <w:t xml:space="preserve">              B.</w:t>
            </w:r>
            <w:r>
              <w:rPr>
                <w:rFonts w:hint="eastAsia"/>
              </w:rPr>
              <w:t>市场</w:t>
            </w:r>
            <w:r>
              <w:rPr>
                <w:rFonts w:hint="eastAsia"/>
              </w:rPr>
              <w:t xml:space="preserve">              C.</w:t>
            </w:r>
            <w:r>
              <w:rPr>
                <w:rFonts w:hint="eastAsia"/>
              </w:rPr>
              <w:t>管理</w:t>
            </w:r>
            <w:r>
              <w:rPr>
                <w:rFonts w:hint="eastAsia"/>
              </w:rPr>
              <w:t xml:space="preserve">                D.</w:t>
            </w:r>
            <w:r>
              <w:rPr>
                <w:rFonts w:hint="eastAsia"/>
              </w:rPr>
              <w:t>其他（需注明）</w:t>
            </w:r>
          </w:p>
          <w:p w:rsidR="00E34828" w:rsidRDefault="00E3482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>请简述理由：</w:t>
            </w:r>
          </w:p>
          <w:p w:rsidR="00E34828" w:rsidRDefault="00E34828" w:rsidP="00B4377D">
            <w:pPr>
              <w:numPr>
                <w:ilvl w:val="0"/>
                <w:numId w:val="13"/>
              </w:numPr>
              <w:rPr>
                <w:rFonts w:hint="eastAsia"/>
              </w:rPr>
            </w:pPr>
            <w:r>
              <w:rPr>
                <w:rFonts w:hint="eastAsia"/>
              </w:rPr>
              <w:t>您认为公司目前的主要问题是什么？（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  <w:p w:rsidR="00E34828" w:rsidRDefault="00E34828" w:rsidP="00B4377D">
            <w:pPr>
              <w:numPr>
                <w:ilvl w:val="0"/>
                <w:numId w:val="24"/>
              </w:numPr>
              <w:rPr>
                <w:rFonts w:hint="eastAsia"/>
              </w:rPr>
            </w:pPr>
            <w:r>
              <w:rPr>
                <w:rFonts w:hint="eastAsia"/>
              </w:rPr>
              <w:t>技术</w:t>
            </w:r>
            <w:r>
              <w:rPr>
                <w:rFonts w:hint="eastAsia"/>
              </w:rPr>
              <w:t xml:space="preserve">          B.</w:t>
            </w:r>
            <w:r>
              <w:rPr>
                <w:rFonts w:hint="eastAsia"/>
              </w:rPr>
              <w:t>市场</w:t>
            </w:r>
            <w:r>
              <w:rPr>
                <w:rFonts w:hint="eastAsia"/>
              </w:rPr>
              <w:t xml:space="preserve">              C.</w:t>
            </w:r>
            <w:r>
              <w:rPr>
                <w:rFonts w:hint="eastAsia"/>
              </w:rPr>
              <w:t>管理</w:t>
            </w:r>
            <w:r>
              <w:rPr>
                <w:rFonts w:hint="eastAsia"/>
              </w:rPr>
              <w:t xml:space="preserve">             D.</w:t>
            </w:r>
            <w:r>
              <w:rPr>
                <w:rFonts w:hint="eastAsia"/>
              </w:rPr>
              <w:t>其他（需注明）</w:t>
            </w:r>
          </w:p>
          <w:p w:rsidR="00E34828" w:rsidRDefault="00E34828" w:rsidP="00B4377D">
            <w:pPr>
              <w:rPr>
                <w:rFonts w:hint="eastAsia"/>
              </w:rPr>
            </w:pPr>
            <w:r>
              <w:rPr>
                <w:rFonts w:hint="eastAsia"/>
              </w:rPr>
              <w:t>请简述理由：</w:t>
            </w:r>
          </w:p>
          <w:p w:rsidR="00E34828" w:rsidRDefault="00E34828" w:rsidP="00B4377D">
            <w:pPr>
              <w:numPr>
                <w:ilvl w:val="0"/>
                <w:numId w:val="13"/>
              </w:numPr>
              <w:rPr>
                <w:rFonts w:hint="eastAsia"/>
              </w:rPr>
            </w:pPr>
            <w:r>
              <w:rPr>
                <w:rFonts w:hint="eastAsia"/>
              </w:rPr>
              <w:t>您期望公司以何种方式</w:t>
            </w:r>
            <w:proofErr w:type="gramStart"/>
            <w:r>
              <w:rPr>
                <w:rFonts w:hint="eastAsia"/>
              </w:rPr>
              <w:t>奖励您</w:t>
            </w:r>
            <w:proofErr w:type="gramEnd"/>
            <w:r>
              <w:rPr>
                <w:rFonts w:hint="eastAsia"/>
              </w:rPr>
              <w:t>的优秀表现：</w:t>
            </w:r>
          </w:p>
          <w:p w:rsidR="00E34828" w:rsidRDefault="00E34828" w:rsidP="00B4377D">
            <w:pPr>
              <w:rPr>
                <w:rFonts w:hint="eastAsia"/>
              </w:rPr>
            </w:pPr>
          </w:p>
          <w:p w:rsidR="00E34828" w:rsidRDefault="00E34828" w:rsidP="00B4377D">
            <w:pPr>
              <w:numPr>
                <w:ilvl w:val="0"/>
                <w:numId w:val="13"/>
              </w:numPr>
              <w:rPr>
                <w:rFonts w:hint="eastAsia"/>
              </w:rPr>
            </w:pPr>
            <w:r>
              <w:rPr>
                <w:rFonts w:hint="eastAsia"/>
              </w:rPr>
              <w:t>请注明您对公司的其他建议：</w:t>
            </w:r>
          </w:p>
          <w:p w:rsidR="00E34828" w:rsidRDefault="00E34828" w:rsidP="00B4377D">
            <w:pPr>
              <w:rPr>
                <w:rFonts w:hint="eastAsia"/>
              </w:rPr>
            </w:pPr>
          </w:p>
          <w:p w:rsidR="00E34828" w:rsidRDefault="00E34828" w:rsidP="00B4377D">
            <w:pPr>
              <w:rPr>
                <w:rFonts w:hint="eastAsia"/>
              </w:rPr>
            </w:pPr>
          </w:p>
        </w:tc>
      </w:tr>
    </w:tbl>
    <w:p w:rsidR="00FE7A56" w:rsidRPr="00E34828" w:rsidRDefault="00FE7A56">
      <w:bookmarkStart w:id="0" w:name="_GoBack"/>
      <w:bookmarkEnd w:id="0"/>
    </w:p>
    <w:sectPr w:rsidR="00FE7A56" w:rsidRPr="00E348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15C" w:rsidRDefault="008D715C" w:rsidP="00E34828">
      <w:r>
        <w:separator/>
      </w:r>
    </w:p>
  </w:endnote>
  <w:endnote w:type="continuationSeparator" w:id="0">
    <w:p w:rsidR="008D715C" w:rsidRDefault="008D715C" w:rsidP="00E34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15C" w:rsidRDefault="008D715C" w:rsidP="00E34828">
      <w:r>
        <w:separator/>
      </w:r>
    </w:p>
  </w:footnote>
  <w:footnote w:type="continuationSeparator" w:id="0">
    <w:p w:rsidR="008D715C" w:rsidRDefault="008D715C" w:rsidP="00E34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>
      <w:start w:val="1"/>
      <w:numFmt w:val="upperLetter"/>
      <w:suff w:val="nothing"/>
      <w:lvlText w:val="%1."/>
      <w:lvlJc w:val="left"/>
    </w:lvl>
  </w:abstractNum>
  <w:abstractNum w:abstractNumId="1">
    <w:nsid w:val="00000002"/>
    <w:multiLevelType w:val="singleLevel"/>
    <w:tmpl w:val="00000002"/>
    <w:lvl w:ilvl="0">
      <w:start w:val="17"/>
      <w:numFmt w:val="decimal"/>
      <w:suff w:val="nothing"/>
      <w:lvlText w:val="（%1）"/>
      <w:lvlJc w:val="left"/>
    </w:lvl>
  </w:abstractNum>
  <w:abstractNum w:abstractNumId="2">
    <w:nsid w:val="00000003"/>
    <w:multiLevelType w:val="singleLevel"/>
    <w:tmpl w:val="00000003"/>
    <w:lvl w:ilvl="0">
      <w:start w:val="1"/>
      <w:numFmt w:val="upperLetter"/>
      <w:suff w:val="nothing"/>
      <w:lvlText w:val="%1."/>
      <w:lvlJc w:val="left"/>
    </w:lvl>
  </w:abstractNum>
  <w:abstractNum w:abstractNumId="3">
    <w:nsid w:val="00000006"/>
    <w:multiLevelType w:val="singleLevel"/>
    <w:tmpl w:val="00000006"/>
    <w:lvl w:ilvl="0">
      <w:start w:val="1"/>
      <w:numFmt w:val="upperLetter"/>
      <w:suff w:val="nothing"/>
      <w:lvlText w:val="%1."/>
      <w:lvlJc w:val="left"/>
    </w:lvl>
  </w:abstractNum>
  <w:abstractNum w:abstractNumId="4">
    <w:nsid w:val="00000007"/>
    <w:multiLevelType w:val="singleLevel"/>
    <w:tmpl w:val="00000007"/>
    <w:lvl w:ilvl="0">
      <w:start w:val="1"/>
      <w:numFmt w:val="upperLetter"/>
      <w:suff w:val="nothing"/>
      <w:lvlText w:val="%1."/>
      <w:lvlJc w:val="left"/>
    </w:lvl>
  </w:abstractNum>
  <w:abstractNum w:abstractNumId="5">
    <w:nsid w:val="0000000A"/>
    <w:multiLevelType w:val="singleLevel"/>
    <w:tmpl w:val="0000000A"/>
    <w:lvl w:ilvl="0">
      <w:start w:val="1"/>
      <w:numFmt w:val="upperLetter"/>
      <w:suff w:val="nothing"/>
      <w:lvlText w:val="%1."/>
      <w:lvlJc w:val="left"/>
    </w:lvl>
  </w:abstractNum>
  <w:abstractNum w:abstractNumId="6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7">
    <w:nsid w:val="0000000C"/>
    <w:multiLevelType w:val="singleLevel"/>
    <w:tmpl w:val="0000000C"/>
    <w:lvl w:ilvl="0">
      <w:start w:val="1"/>
      <w:numFmt w:val="decimal"/>
      <w:suff w:val="nothing"/>
      <w:lvlText w:val="（%1）"/>
      <w:lvlJc w:val="left"/>
    </w:lvl>
  </w:abstractNum>
  <w:abstractNum w:abstractNumId="8">
    <w:nsid w:val="0000000D"/>
    <w:multiLevelType w:val="singleLevel"/>
    <w:tmpl w:val="0000000D"/>
    <w:lvl w:ilvl="0">
      <w:start w:val="19"/>
      <w:numFmt w:val="decimal"/>
      <w:suff w:val="nothing"/>
      <w:lvlText w:val="（%1）"/>
      <w:lvlJc w:val="left"/>
    </w:lvl>
  </w:abstractNum>
  <w:abstractNum w:abstractNumId="9">
    <w:nsid w:val="0000000E"/>
    <w:multiLevelType w:val="singleLevel"/>
    <w:tmpl w:val="0000000E"/>
    <w:lvl w:ilvl="0">
      <w:start w:val="1"/>
      <w:numFmt w:val="upperLetter"/>
      <w:suff w:val="nothing"/>
      <w:lvlText w:val="%1."/>
      <w:lvlJc w:val="left"/>
    </w:lvl>
  </w:abstractNum>
  <w:abstractNum w:abstractNumId="10">
    <w:nsid w:val="0000000F"/>
    <w:multiLevelType w:val="singleLevel"/>
    <w:tmpl w:val="0000000F"/>
    <w:lvl w:ilvl="0">
      <w:start w:val="1"/>
      <w:numFmt w:val="upperLetter"/>
      <w:suff w:val="nothing"/>
      <w:lvlText w:val="%1."/>
      <w:lvlJc w:val="left"/>
    </w:lvl>
  </w:abstractNum>
  <w:abstractNum w:abstractNumId="11">
    <w:nsid w:val="00000013"/>
    <w:multiLevelType w:val="singleLevel"/>
    <w:tmpl w:val="00000013"/>
    <w:lvl w:ilvl="0">
      <w:start w:val="1"/>
      <w:numFmt w:val="upperLetter"/>
      <w:suff w:val="nothing"/>
      <w:lvlText w:val="%1."/>
      <w:lvlJc w:val="left"/>
    </w:lvl>
  </w:abstractNum>
  <w:abstractNum w:abstractNumId="12">
    <w:nsid w:val="00000014"/>
    <w:multiLevelType w:val="singleLevel"/>
    <w:tmpl w:val="00000014"/>
    <w:lvl w:ilvl="0">
      <w:start w:val="1"/>
      <w:numFmt w:val="upperLetter"/>
      <w:suff w:val="nothing"/>
      <w:lvlText w:val="%1."/>
      <w:lvlJc w:val="left"/>
    </w:lvl>
  </w:abstractNum>
  <w:abstractNum w:abstractNumId="13">
    <w:nsid w:val="00000015"/>
    <w:multiLevelType w:val="singleLevel"/>
    <w:tmpl w:val="00000015"/>
    <w:lvl w:ilvl="0">
      <w:start w:val="18"/>
      <w:numFmt w:val="decimal"/>
      <w:suff w:val="nothing"/>
      <w:lvlText w:val="（%1）"/>
      <w:lvlJc w:val="left"/>
    </w:lvl>
  </w:abstractNum>
  <w:abstractNum w:abstractNumId="14">
    <w:nsid w:val="00000016"/>
    <w:multiLevelType w:val="singleLevel"/>
    <w:tmpl w:val="00000016"/>
    <w:lvl w:ilvl="0">
      <w:start w:val="1"/>
      <w:numFmt w:val="upperLetter"/>
      <w:suff w:val="nothing"/>
      <w:lvlText w:val="%1."/>
      <w:lvlJc w:val="left"/>
    </w:lvl>
  </w:abstractNum>
  <w:abstractNum w:abstractNumId="15">
    <w:nsid w:val="00000017"/>
    <w:multiLevelType w:val="singleLevel"/>
    <w:tmpl w:val="00000017"/>
    <w:lvl w:ilvl="0">
      <w:start w:val="1"/>
      <w:numFmt w:val="upperLetter"/>
      <w:suff w:val="nothing"/>
      <w:lvlText w:val="%1."/>
      <w:lvlJc w:val="left"/>
    </w:lvl>
  </w:abstractNum>
  <w:abstractNum w:abstractNumId="16">
    <w:nsid w:val="00000018"/>
    <w:multiLevelType w:val="singleLevel"/>
    <w:tmpl w:val="00000018"/>
    <w:lvl w:ilvl="0">
      <w:start w:val="16"/>
      <w:numFmt w:val="decimal"/>
      <w:suff w:val="nothing"/>
      <w:lvlText w:val="（%1）"/>
      <w:lvlJc w:val="left"/>
    </w:lvl>
  </w:abstractNum>
  <w:abstractNum w:abstractNumId="17">
    <w:nsid w:val="00000019"/>
    <w:multiLevelType w:val="singleLevel"/>
    <w:tmpl w:val="00000019"/>
    <w:lvl w:ilvl="0">
      <w:start w:val="1"/>
      <w:numFmt w:val="upperLetter"/>
      <w:suff w:val="nothing"/>
      <w:lvlText w:val="%1."/>
      <w:lvlJc w:val="left"/>
    </w:lvl>
  </w:abstractNum>
  <w:abstractNum w:abstractNumId="18">
    <w:nsid w:val="0000001D"/>
    <w:multiLevelType w:val="singleLevel"/>
    <w:tmpl w:val="0000001D"/>
    <w:lvl w:ilvl="0">
      <w:start w:val="1"/>
      <w:numFmt w:val="upperLetter"/>
      <w:suff w:val="nothing"/>
      <w:lvlText w:val="%1."/>
      <w:lvlJc w:val="left"/>
    </w:lvl>
  </w:abstractNum>
  <w:abstractNum w:abstractNumId="19">
    <w:nsid w:val="0000001E"/>
    <w:multiLevelType w:val="singleLevel"/>
    <w:tmpl w:val="0000001E"/>
    <w:lvl w:ilvl="0">
      <w:start w:val="1"/>
      <w:numFmt w:val="upperLetter"/>
      <w:suff w:val="nothing"/>
      <w:lvlText w:val="%1."/>
      <w:lvlJc w:val="left"/>
    </w:lvl>
  </w:abstractNum>
  <w:abstractNum w:abstractNumId="20">
    <w:nsid w:val="0000001F"/>
    <w:multiLevelType w:val="singleLevel"/>
    <w:tmpl w:val="0000001F"/>
    <w:lvl w:ilvl="0">
      <w:start w:val="1"/>
      <w:numFmt w:val="upperLetter"/>
      <w:suff w:val="nothing"/>
      <w:lvlText w:val="%1."/>
      <w:lvlJc w:val="left"/>
    </w:lvl>
  </w:abstractNum>
  <w:abstractNum w:abstractNumId="21">
    <w:nsid w:val="00000020"/>
    <w:multiLevelType w:val="singleLevel"/>
    <w:tmpl w:val="00000020"/>
    <w:lvl w:ilvl="0">
      <w:start w:val="1"/>
      <w:numFmt w:val="upperLetter"/>
      <w:suff w:val="nothing"/>
      <w:lvlText w:val="%1."/>
      <w:lvlJc w:val="left"/>
    </w:lvl>
  </w:abstractNum>
  <w:abstractNum w:abstractNumId="22">
    <w:nsid w:val="00000021"/>
    <w:multiLevelType w:val="singleLevel"/>
    <w:tmpl w:val="00000021"/>
    <w:lvl w:ilvl="0">
      <w:start w:val="1"/>
      <w:numFmt w:val="upperLetter"/>
      <w:suff w:val="nothing"/>
      <w:lvlText w:val="%1."/>
      <w:lvlJc w:val="left"/>
    </w:lvl>
  </w:abstractNum>
  <w:abstractNum w:abstractNumId="23">
    <w:nsid w:val="00000022"/>
    <w:multiLevelType w:val="singleLevel"/>
    <w:tmpl w:val="00000022"/>
    <w:lvl w:ilvl="0">
      <w:start w:val="15"/>
      <w:numFmt w:val="decimal"/>
      <w:suff w:val="nothing"/>
      <w:lvlText w:val="（%1）"/>
      <w:lvlJc w:val="left"/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23"/>
  </w:num>
  <w:num w:numId="5">
    <w:abstractNumId w:val="11"/>
  </w:num>
  <w:num w:numId="6">
    <w:abstractNumId w:val="16"/>
  </w:num>
  <w:num w:numId="7">
    <w:abstractNumId w:val="15"/>
  </w:num>
  <w:num w:numId="8">
    <w:abstractNumId w:val="1"/>
  </w:num>
  <w:num w:numId="9">
    <w:abstractNumId w:val="10"/>
  </w:num>
  <w:num w:numId="10">
    <w:abstractNumId w:val="13"/>
  </w:num>
  <w:num w:numId="11">
    <w:abstractNumId w:val="22"/>
  </w:num>
  <w:num w:numId="12">
    <w:abstractNumId w:val="8"/>
  </w:num>
  <w:num w:numId="13">
    <w:abstractNumId w:val="7"/>
  </w:num>
  <w:num w:numId="14">
    <w:abstractNumId w:val="2"/>
  </w:num>
  <w:num w:numId="15">
    <w:abstractNumId w:val="20"/>
  </w:num>
  <w:num w:numId="16">
    <w:abstractNumId w:val="4"/>
  </w:num>
  <w:num w:numId="17">
    <w:abstractNumId w:val="19"/>
  </w:num>
  <w:num w:numId="18">
    <w:abstractNumId w:val="3"/>
  </w:num>
  <w:num w:numId="19">
    <w:abstractNumId w:val="17"/>
  </w:num>
  <w:num w:numId="20">
    <w:abstractNumId w:val="12"/>
  </w:num>
  <w:num w:numId="21">
    <w:abstractNumId w:val="21"/>
  </w:num>
  <w:num w:numId="22">
    <w:abstractNumId w:val="5"/>
  </w:num>
  <w:num w:numId="23">
    <w:abstractNumId w:val="14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08C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0108C"/>
    <w:rsid w:val="00764D3D"/>
    <w:rsid w:val="00771C49"/>
    <w:rsid w:val="00793019"/>
    <w:rsid w:val="007B4036"/>
    <w:rsid w:val="0083751F"/>
    <w:rsid w:val="008601DC"/>
    <w:rsid w:val="008D0FF8"/>
    <w:rsid w:val="008D715C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4828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8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4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48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4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482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8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4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48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4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48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461</Words>
  <Characters>2631</Characters>
  <Application>Microsoft Office Word</Application>
  <DocSecurity>0</DocSecurity>
  <Lines>21</Lines>
  <Paragraphs>6</Paragraphs>
  <ScaleCrop>false</ScaleCrop>
  <Company>Microsoft</Company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2017-11-30T06:34:00Z</dcterms:created>
  <dcterms:modified xsi:type="dcterms:W3CDTF">2017-11-30T06:34:00Z</dcterms:modified>
</cp:coreProperties>
</file>